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6"/>
        <w:ind w:left="352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CURRICULUM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VITAE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NAM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                                               </w:t>
      </w:r>
      <w:r>
        <w:rPr>
          <w:rFonts w:cs="Times New Roman" w:hAnsi="Times New Roman" w:eastAsia="Times New Roman" w:ascii="Times New Roman"/>
          <w:spacing w:val="4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Anoop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  <w:sectPr>
          <w:pgSz w:w="12240" w:h="15840"/>
          <w:pgMar w:top="1380" w:bottom="280" w:left="1700" w:right="1680"/>
        </w:sectPr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 w:right="-5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CURRENT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ADDRES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11"/>
          <w:szCs w:val="11"/>
        </w:rPr>
        <w:jc w:val="left"/>
        <w:spacing w:before="2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right="33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Henry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Hauzkhas,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110016.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email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</w:r>
      <w:hyperlink r:id="rId4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achawla@me</w:t>
        </w:r>
        <w:r>
          <w:rPr>
            <w:rFonts w:cs="Times New Roman" w:hAnsi="Times New Roman" w:eastAsia="Times New Roman" w:ascii="Times New Roman"/>
            <w:color w:val="0000FF"/>
            <w:spacing w:val="-5"/>
            <w:w w:val="100"/>
            <w:sz w:val="24"/>
            <w:szCs w:val="24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-5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h.iitd.ernet.in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  <w:t>Phone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91-11-26591058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(W)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720"/>
        <w:sectPr>
          <w:type w:val="continuous"/>
          <w:pgSz w:w="12240" w:h="15840"/>
          <w:pgMar w:top="1380" w:bottom="280" w:left="1700" w:right="1680"/>
          <w:cols w:num="2" w:equalWidth="off">
            <w:col w:w="4456" w:space="684"/>
            <w:col w:w="3720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91-11-26857840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(H)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  <w:sectPr>
          <w:type w:val="continuous"/>
          <w:pgSz w:w="12240" w:h="15840"/>
          <w:pgMar w:top="1380" w:bottom="280" w:left="1700" w:right="1680"/>
        </w:sectPr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 w:right="-5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PERMANENT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ADD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11"/>
          <w:szCs w:val="11"/>
        </w:rPr>
        <w:jc w:val="left"/>
        <w:spacing w:before="2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right="2139"/>
        <w:sectPr>
          <w:type w:val="continuous"/>
          <w:pgSz w:w="12240" w:h="15840"/>
          <w:pgMar w:top="1380" w:bottom="280" w:left="1700" w:right="1680"/>
          <w:cols w:num="2" w:equalWidth="off">
            <w:col w:w="3131" w:space="1289"/>
            <w:col w:w="4440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c/o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491,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Shahpura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Bhopal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462016,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BIRTH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28th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August,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1964.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ACADEMIC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QUALIFIC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6"/>
        <w:ind w:left="460" w:right="78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Kanpur,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Bro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Area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Ke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word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Artificial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Intelligence,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Model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asonin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Topic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thesi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Model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Building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Approach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configurational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design: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Relating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multile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levels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knowledg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supervision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of: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Sangal,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ineering.</w:t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CGPA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9.49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scale.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Hauzkhas,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Octob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onwards.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Hauzkhas,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January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October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Visiting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Facult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llinois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Urbana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Champaign,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Aug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Dercmeber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Hauzkhas,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January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Jamshedpur,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  <w:sectPr>
          <w:type w:val="continuous"/>
          <w:pgSz w:w="12240" w:h="15840"/>
          <w:pgMar w:top="1380" w:bottom="280" w:left="1700" w:right="16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6"/>
        <w:ind w:left="48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6A.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Administrative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nchar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partment.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onwards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dinator,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labs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Chairman,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Timetabling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1998-1999.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Secretary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Faculty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ept.,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President,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Societ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Chairman,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istration,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ibrary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Minotoring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-96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Secrtetar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Warden,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Karako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Hostel,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7.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AREAS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INTEREST: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120" w:right="3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Biomechanics,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Artificial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ntelligence,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aphics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Methodolog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detailed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ollows: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40" w:right="1151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Biomechani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conditions,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vehicles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safety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40" w:right="18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CAE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rigid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integrat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manufacturin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Methodolo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40" w:right="166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Graphics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rel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area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Surface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geometr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40" w:right="252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Artificial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ntelligence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are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Knowledge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reasoning,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ledge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quisition,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Machine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oriented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programmin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Knowledge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diagnostics,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cturing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8.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MEMBERSHIP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ROFESSIONAL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BODIES: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Fellow,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80" w:right="7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Fellow,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iii.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Americal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Society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iv.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Society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Automotive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Society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Mechcnical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ineers(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SME)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vi.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Editor,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Biomechanics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9.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COURSES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TAUGHT: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Underg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aduate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(Bt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elective,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80" w:val="left"/>
        </w:tabs>
        <w:jc w:val="left"/>
        <w:spacing w:before="7" w:lineRule="auto" w:line="246"/>
        <w:ind w:left="686" w:right="332" w:hanging="5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Knowledge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elective,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  <w:sectPr>
          <w:pgSz w:w="12240" w:h="15840"/>
          <w:pgMar w:top="1380" w:bottom="280" w:left="1680" w:right="172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ntegrated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nufacture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red)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(Bt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vel)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Machine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(shared)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Machine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(shared)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Vibr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(shared)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(Bt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elective,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nstrumentation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viii.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Graphic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(shared)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disciplines,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ix.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Machine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PF,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80" w:val="left"/>
        </w:tabs>
        <w:jc w:val="left"/>
        <w:spacing w:before="7" w:lineRule="auto" w:line="246"/>
        <w:ind w:left="686" w:right="851" w:hanging="5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Graphics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(300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llinois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Urbana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Champaign)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(300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non-Computer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686"/>
      </w:pP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llinois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Urbana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Champaign)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MF: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nufacturing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ineering)</w:t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Post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Graduate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level: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80" w:val="left"/>
        </w:tabs>
        <w:jc w:val="left"/>
        <w:spacing w:before="7" w:lineRule="auto" w:line="246"/>
        <w:ind w:left="686" w:right="571" w:hanging="5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Graphics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quiv,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80" w:val="left"/>
        </w:tabs>
        <w:jc w:val="left"/>
        <w:spacing w:lineRule="auto" w:line="246"/>
        <w:ind w:left="686" w:right="391" w:hanging="5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Artificial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ntelligence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equiv,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(core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MTech-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6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Graphics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6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llinois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Urbana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Champaign)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non-Computer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llinois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6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Urbana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Champai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n)</w:t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ndustry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oriented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courses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ntroduction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(shared)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(shared)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Crashworthiness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Standards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(shared)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vention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traffic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accidents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injuries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7"/>
        <w:ind w:left="646" w:right="91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(Selected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lectur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vehicles)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120" w:right="313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Pro/En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Co-cordinator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CAD</w:t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10.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INFRASTRUCTURE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802" w:right="108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vehicle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“AI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Robotics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5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CAM”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560" w:val="left"/>
        </w:tabs>
        <w:jc w:val="left"/>
        <w:spacing w:before="7" w:lineRule="auto" w:line="246"/>
        <w:ind w:left="1560" w:right="721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Graphi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simultaneously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Graphics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nstruction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</w:t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11.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CONFERENCES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SEMINARS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WORKSHOPS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ORGANI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ED: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2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spacing w:val="5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Member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Progr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Committee,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16"/>
          <w:szCs w:val="16"/>
        </w:rPr>
        <w:t>rd</w:t>
      </w:r>
      <w:r>
        <w:rPr>
          <w:rFonts w:cs="Times New Roman" w:hAnsi="Times New Roman" w:eastAsia="Times New Roman" w:ascii="Times New Roman"/>
          <w:spacing w:val="2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Conferen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Artificial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840"/>
      </w:pP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ntelligence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-07)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Decemb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7" w:lineRule="auto" w:line="246"/>
        <w:ind w:left="840" w:right="527" w:hanging="720"/>
        <w:sectPr>
          <w:pgSz w:w="12240" w:h="15840"/>
          <w:pgMar w:top="1380" w:bottom="280" w:left="1680" w:right="17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Cognitive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Advisory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100" w:right="219" w:firstLine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Jamia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Millia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slamia,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January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anizing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machines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mecanisms,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NACOMM,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December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Co-coordinator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course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CAD,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Dec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mber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1997.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13" w:lineRule="exact" w:line="280"/>
        <w:ind w:left="820" w:right="12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anizing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position w:val="12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spacing w:val="22"/>
          <w:w w:val="100"/>
          <w:position w:val="12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SME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3-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12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spacing w:val="22"/>
          <w:w w:val="100"/>
          <w:position w:val="12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Februar</w:t>
      </w:r>
      <w:r>
        <w:rPr>
          <w:rFonts w:cs="Times New Roman" w:hAnsi="Times New Roman" w:eastAsia="Times New Roman" w:ascii="Times New Roman"/>
          <w:spacing w:val="-12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1999,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Delhi.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2" w:lineRule="auto" w:line="246"/>
        <w:ind w:left="820" w:right="936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vii.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anizing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Graphics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Decemb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21-23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100" w:right="19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viii.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Appreciation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Seminar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CAD"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ctober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ix.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chairman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isbon,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Portugal,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20-23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anizing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UTAM-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Optimum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NSODYD),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15-19,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chairman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Stanford,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24-27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7" w:lineRule="auto" w:line="246"/>
        <w:ind w:left="820" w:right="96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xii.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advisory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CMU,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Pittsburg,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lineRule="auto" w:line="246"/>
        <w:ind w:left="820" w:right="87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xiii.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workshop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“S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manufa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competetiveness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Scope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ndustry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interaction”,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1994.</w:t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12.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AWARDS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lineRule="auto" w:line="246"/>
        <w:ind w:left="460" w:right="76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Jawahar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Nehru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Memorial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Prize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“MechanicalProperties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Neck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Spine”.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award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scientists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181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iii.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engar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memorial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"Expert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DFM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Components"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published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nsititution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February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13.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PATENTS: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lineRule="auto" w:line="246"/>
        <w:ind w:left="820" w:right="137" w:hanging="48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Folding/Unfolding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Container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Unfolding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Container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(Folding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Containe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China,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Japan,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Singapore,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kong.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lineRule="auto" w:line="246"/>
        <w:ind w:left="820" w:right="331" w:hanging="55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Apparatus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Foldable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ansport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Container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(PCT/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N2008/000157),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China,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Japan,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Singapore,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kong.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lineRule="auto" w:line="246"/>
        <w:ind w:left="213" w:right="2028" w:hanging="1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iii.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structur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80"/>
        <w:sectPr>
          <w:pgSz w:w="12240" w:h="15840"/>
          <w:pgMar w:top="1380" w:bottom="280" w:left="1700" w:right="17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Hinges,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6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PUBLICATIONS: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papers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(Accept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Published)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1"/>
          <w:szCs w:val="21"/>
        </w:rPr>
        <w:jc w:val="left"/>
        <w:spacing w:lineRule="exact" w:line="240"/>
        <w:ind w:left="820" w:right="41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A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Soni,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A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Chawla,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S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Mukherjee,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R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Malhotra,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Eff</w:t>
      </w:r>
      <w:r>
        <w:rPr>
          <w:rFonts w:cs="Cambria" w:hAnsi="Cambria" w:eastAsia="Cambria" w:ascii="Cambria"/>
          <w:spacing w:val="5"/>
          <w:w w:val="100"/>
          <w:sz w:val="21"/>
          <w:szCs w:val="21"/>
        </w:rPr>
        <w:t>e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ct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of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muscle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contraction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on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the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lower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limb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response</w:t>
      </w:r>
      <w:r>
        <w:rPr>
          <w:rFonts w:cs="Cambria" w:hAnsi="Cambria" w:eastAsia="Cambria" w:ascii="Cambria"/>
          <w:spacing w:val="1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in</w:t>
      </w:r>
      <w:r>
        <w:rPr>
          <w:rFonts w:cs="Cambria" w:hAnsi="Cambria" w:eastAsia="Cambria" w:ascii="Cambria"/>
          <w:spacing w:val="-4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low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speed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carpedestrian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lateral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impact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-</w:t>
      </w:r>
      <w:r>
        <w:rPr>
          <w:rFonts w:cs="Cambria" w:hAnsi="Cambria" w:eastAsia="Cambria" w:ascii="Cambria"/>
          <w:spacing w:val="-4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simulations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for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a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walking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pedestrian,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Vol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14,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No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4,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International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Journal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of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Crashworthiness,</w:t>
      </w:r>
      <w:r>
        <w:rPr>
          <w:rFonts w:cs="Cambria" w:hAnsi="Cambria" w:eastAsia="Cambria" w:ascii="Cambria"/>
          <w:spacing w:val="1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pp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spacing w:val="0"/>
          <w:w w:val="100"/>
          <w:sz w:val="21"/>
          <w:szCs w:val="21"/>
        </w:rPr>
        <w:t>1754-2111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reconstru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technique,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91,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July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3-8.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820" w:right="98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contraction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car-p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destrian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walking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posture,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epted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Safet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6"/>
        <w:ind w:left="820" w:right="193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Nataraju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Repositioning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Extremity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Passenger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1024-1030,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October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20" w:right="370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tonic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limb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r-pedestrian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onfigurations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parametric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posture,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Safet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14-28.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20" w:right="151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limb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car-ped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nfluence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ontraction,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Crashworthiness,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339–348.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20" w:right="379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rthike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Chara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loads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enetic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algo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ithm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Biomechanics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mechanobiolog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67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20" w:right="183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optimization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dummies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July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42-46.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20" w:right="142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Subhash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Wadhwa,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Bibhushan,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Jitendra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Madaan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Anoop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oriented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framewo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supply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chain,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Accept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369"/>
        <w:ind w:left="820" w:right="7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active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injury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risks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pedestrian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standing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posture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speed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impacts,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Traffic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njury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Prevention,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544-551.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 w:lineRule="auto" w:line="246"/>
        <w:ind w:left="820" w:right="38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ligam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Biomechanics,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P-S160.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20" w:right="206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Karthike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nverse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characte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lgorithm,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Biomechanics,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P-S491.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20" w:right="81" w:hanging="360"/>
        <w:sectPr>
          <w:pgSz w:w="12240" w:h="15840"/>
          <w:pgMar w:top="1380" w:bottom="280" w:left="1700" w:right="16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Karthike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nverse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Characterization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Tagu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Transactions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Passeng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2006-01-252.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1" w:lineRule="auto" w:line="246"/>
        <w:ind w:left="800" w:right="7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Sna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algo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ithm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optimized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airbags,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Crashworthiness,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2459-266.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00" w:right="10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thike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properties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neck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spine,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87,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10-24.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800" w:right="10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thike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properties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chest,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abdomen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upper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extremit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87,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November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3-9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00" w:right="720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Jangra,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airbags,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Crashworthiness??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00" w:right="349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nvestigating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rollover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propensity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seater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Safet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½,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00" w:right="324" w:hanging="360"/>
      </w:pPr>
      <w:r>
        <w:rPr>
          <w:rFonts w:cs="Verdana" w:hAnsi="Verdana" w:eastAsia="Verdana" w:ascii="Verdana"/>
          <w:w w:val="99"/>
          <w:sz w:val="20"/>
          <w:szCs w:val="20"/>
        </w:rPr>
        <w:t>19.</w:t>
      </w:r>
      <w:r>
        <w:rPr>
          <w:rFonts w:cs="Verdana" w:hAnsi="Verdana" w:eastAsia="Verdana" w:ascii="Verdana"/>
          <w:spacing w:val="-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Rollover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ashworthiness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Crashworthiness,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495-503.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800" w:right="185" w:hanging="360"/>
      </w:pPr>
      <w:r>
        <w:rPr>
          <w:rFonts w:cs="Verdana" w:hAnsi="Verdana" w:eastAsia="Verdana" w:ascii="Verdana"/>
          <w:w w:val="99"/>
          <w:sz w:val="20"/>
          <w:szCs w:val="20"/>
        </w:rPr>
        <w:t>20.</w:t>
      </w:r>
      <w:r>
        <w:rPr>
          <w:rFonts w:cs="Verdana" w:hAnsi="Verdana" w:eastAsia="Verdana" w:ascii="Verdana"/>
          <w:spacing w:val="-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dummies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Crashworthiness,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pp337-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343,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800" w:right="71" w:hanging="360"/>
      </w:pPr>
      <w:r>
        <w:rPr>
          <w:rFonts w:cs="Verdana" w:hAnsi="Verdana" w:eastAsia="Verdana" w:ascii="Verdana"/>
          <w:w w:val="99"/>
          <w:sz w:val="20"/>
          <w:szCs w:val="20"/>
        </w:rPr>
        <w:t>21.</w:t>
      </w:r>
      <w:r>
        <w:rPr>
          <w:rFonts w:cs="Verdana" w:hAnsi="Verdana" w:eastAsia="Verdana" w:ascii="Verdana"/>
          <w:spacing w:val="-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awat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Kumar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Predi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Bic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Safet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" w:lineRule="auto" w:line="246"/>
        <w:ind w:left="800" w:right="258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thike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Saadhana,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409-426,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August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6"/>
        <w:ind w:left="800" w:right="65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safety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investigation: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airbags,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dhana,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427-444,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August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99" w:right="21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Gawade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e-wheeled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taxi: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8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safety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Saadhana,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459-478,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800" w:right="194" w:hanging="360"/>
      </w:pPr>
      <w:r>
        <w:rPr>
          <w:rFonts w:cs="Verdana" w:hAnsi="Verdana" w:eastAsia="Verdana" w:ascii="Verdana"/>
          <w:w w:val="99"/>
          <w:sz w:val="20"/>
          <w:szCs w:val="20"/>
        </w:rPr>
        <w:t>25.</w:t>
      </w:r>
      <w:r>
        <w:rPr>
          <w:rFonts w:cs="Verdana" w:hAnsi="Verdana" w:eastAsia="Verdana" w:ascii="Verdana"/>
          <w:spacing w:val="-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Sandeep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.P,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optimal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helmet,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Computer-Aided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1-4,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published,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</w:r>
      <w:hyperlink r:id="rId5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http://www.cadanda.com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4"/>
            <w:szCs w:val="24"/>
          </w:rPr>
        </w:r>
      </w:hyperlink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4"/>
        <w:ind w:left="440"/>
      </w:pPr>
      <w:r>
        <w:rPr>
          <w:rFonts w:cs="Verdana" w:hAnsi="Verdana" w:eastAsia="Verdana" w:ascii="Verdana"/>
          <w:w w:val="99"/>
          <w:sz w:val="20"/>
          <w:szCs w:val="20"/>
        </w:rPr>
        <w:t>26.</w:t>
      </w:r>
      <w:r>
        <w:rPr>
          <w:rFonts w:cs="Verdana" w:hAnsi="Verdana" w:eastAsia="Verdana" w:ascii="Verdana"/>
          <w:spacing w:val="-3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Darpe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K,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Gupta</w:t>
      </w:r>
      <w:r>
        <w:rPr>
          <w:rFonts w:cs="Verdana" w:hAnsi="Verdana" w:eastAsia="Verdana" w:ascii="Verdana"/>
          <w:spacing w:val="-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K,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Chaw</w:t>
      </w:r>
      <w:r>
        <w:rPr>
          <w:rFonts w:cs="Verdana" w:hAnsi="Verdana" w:eastAsia="Verdana" w:ascii="Verdana"/>
          <w:spacing w:val="4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A,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Dynamics</w:t>
      </w:r>
      <w:r>
        <w:rPr>
          <w:rFonts w:cs="Verdana" w:hAnsi="Verdana" w:eastAsia="Verdana" w:ascii="Verdana"/>
          <w:spacing w:val="-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Bowed</w:t>
      </w:r>
      <w:r>
        <w:rPr>
          <w:rFonts w:cs="Verdana" w:hAnsi="Verdana" w:eastAsia="Verdana" w:ascii="Verdana"/>
          <w:spacing w:val="-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Rotor</w:t>
      </w:r>
      <w:r>
        <w:rPr>
          <w:rFonts w:cs="Verdana" w:hAnsi="Verdana" w:eastAsia="Verdana" w:ascii="Verdana"/>
          <w:spacing w:val="-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with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Transverse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80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Surface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Crack,</w:t>
      </w:r>
      <w:r>
        <w:rPr>
          <w:rFonts w:cs="Verdana" w:hAnsi="Verdana" w:eastAsia="Verdana" w:ascii="Verdana"/>
          <w:spacing w:val="-1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accepted</w:t>
      </w:r>
      <w:r>
        <w:rPr>
          <w:rFonts w:cs="Verdana" w:hAnsi="Verdana" w:eastAsia="Verdana" w:ascii="Verdana"/>
          <w:spacing w:val="-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for</w:t>
      </w:r>
      <w:r>
        <w:rPr>
          <w:rFonts w:cs="Verdana" w:hAnsi="Verdana" w:eastAsia="Verdana" w:ascii="Verdana"/>
          <w:spacing w:val="-8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pub</w:t>
      </w:r>
      <w:r>
        <w:rPr>
          <w:rFonts w:cs="Verdana" w:hAnsi="Verdana" w:eastAsia="Verdana" w:ascii="Verdana"/>
          <w:spacing w:val="5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icat</w:t>
      </w:r>
      <w:r>
        <w:rPr>
          <w:rFonts w:cs="Verdana" w:hAnsi="Verdana" w:eastAsia="Verdana" w:ascii="Verdana"/>
          <w:spacing w:val="6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onin</w:t>
      </w:r>
      <w:r>
        <w:rPr>
          <w:rFonts w:cs="Verdana" w:hAnsi="Verdana" w:eastAsia="Verdana" w:ascii="Verdana"/>
          <w:spacing w:val="-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Journal</w:t>
      </w:r>
      <w:r>
        <w:rPr>
          <w:rFonts w:cs="Verdana" w:hAnsi="Verdana" w:eastAsia="Verdana" w:ascii="Verdana"/>
          <w:spacing w:val="-7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of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sound</w:t>
      </w:r>
      <w:r>
        <w:rPr>
          <w:rFonts w:cs="Verdana" w:hAnsi="Verdana" w:eastAsia="Verdana" w:ascii="Verdana"/>
          <w:spacing w:val="-6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and</w:t>
      </w:r>
      <w:r>
        <w:rPr>
          <w:rFonts w:cs="Verdana" w:hAnsi="Verdana" w:eastAsia="Verdana" w:ascii="Verdana"/>
          <w:spacing w:val="-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v</w:t>
      </w:r>
      <w:r>
        <w:rPr>
          <w:rFonts w:cs="Verdana" w:hAnsi="Verdana" w:eastAsia="Verdana" w:ascii="Verdana"/>
          <w:spacing w:val="6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bration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00" w:right="383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meshes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airbags,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Crashworthiness,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259-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266.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800" w:right="28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Bhosale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PV,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Passen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Airbag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2005-26-059.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00" w:right="152" w:hanging="360"/>
        <w:sectPr>
          <w:pgSz w:w="12240" w:h="15840"/>
          <w:pgMar w:top="1380" w:bottom="280" w:left="1720" w:right="17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Rawat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Nakatani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Saku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motorc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validations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obse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Crashworthiness,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319-326.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Bose,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Prakash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Sakurai,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8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Nakatani,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8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37-43.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800" w:right="63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airba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1-4,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P269-276,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00" w:right="230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Darpe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Gupta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breathing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cracked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Jeff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rotor,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BRAT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272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(1-2):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207-243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800" w:right="102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Darpe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Gupta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Coupled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bending,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itudinal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vibrations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rotor,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BRAT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269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(1-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2):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33-60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800" w:right="72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A.K.Darpe,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K.Gupta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Experimental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nvestigation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crack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periodic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axial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excitation,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Vibration,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260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(2003),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265-286.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A.K.Darpe,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K.Gupta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rotor,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8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Vibration,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259,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229-235.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800" w:right="36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Dileep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Kumar,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Nakatani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Prediction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Crushing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structures,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Crashwortiness,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229-235.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00" w:right="14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Darpe,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Kapil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Bha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D.A.Ro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Pithawa,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Chandra,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N.P.S.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nostic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Software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bogener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Kakarap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Atomic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Power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Station",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Vibration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305-321.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00" w:right="216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Darpe,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Gupta,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Jeffcot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axial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excitation,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249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Vibration,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00" w:right="121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Pathak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life: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cumulative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damage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theories,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TURB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POWER-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TRANSACTI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(4):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886-892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00" w:right="41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NAKATANI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SAKURAI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methodology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cle-vehicle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Simulation-Dev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Motorc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Vol.23,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No.10,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p28-35,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00" w:right="221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Sakurai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Nakatani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Methodology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motorc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18-21.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00" w:right="386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Vivek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Sharma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Janusz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Kajzer,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Truck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destrian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prev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injury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2(1),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33-43.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6"/>
        <w:ind w:left="800" w:right="496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Bhupal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Redd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Prasad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Raju,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Wadhwa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annealing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ndustrial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August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2-26.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00" w:right="393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Bhupal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Redd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Wadhwa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propag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artificial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neural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cellular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manufacturin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Production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v80,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00"/>
        <w:sectPr>
          <w:pgSz w:w="12240" w:h="15840"/>
          <w:pgMar w:top="1380" w:bottom="280" w:left="1720" w:right="17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pp.43-46.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***Awarded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tificate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Merit***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 w:lineRule="auto" w:line="246"/>
        <w:ind w:left="820" w:right="208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Raviraju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Gupta,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DFM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Components,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February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20" w:right="37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March,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22(3),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135-142.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820" w:right="60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Kajzer,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Bawa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wheeled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taxi,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Accident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Prevention,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PP161-170.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Submitted</w:t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20" w:right="31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Accident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Reconstruction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njury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Correlation,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submitted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20" w:right="160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boundary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conditions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pedestrian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submitted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Safet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20" w:right="292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during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submitted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Biomechanics.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8"/>
        <w:ind w:left="820" w:right="8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thike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properties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extremit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submitted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Karthike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Determining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820" w:right="59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dependency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quasi-static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xperiments,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submitted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Jounrl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Biomechanics.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820" w:right="219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Karthike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dependency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quasi-static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xperiments,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submitted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Biomechanics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Karthike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Chawla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Mukherjee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aterial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Characterization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Soft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Tissues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Impact,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Sub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International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ournal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Vehicle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Safety.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" w:lineRule="auto" w:line="248"/>
        <w:ind w:left="820" w:right="8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thike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properties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extremit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submitted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papers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erences: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Accepted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ublished)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86" w:right="202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Khatri,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Vusirikala,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araman,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Repositioning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(femurop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lvic)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joint,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IRCOBI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86" w:right="545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Marathe,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Malhiotra,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Prediction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lumbar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repositioning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spinal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86" w:right="140" w:hanging="526"/>
        <w:sectPr>
          <w:pgSz w:w="12240" w:h="15840"/>
          <w:pgMar w:top="1380" w:bottom="280" w:left="1700" w:right="172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Malhiotra,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WJA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Mike,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Predicting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966"/>
      </w:pP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mpact,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Congress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66" w:right="109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Repositioning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methodology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hbm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pelvis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upper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extremity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submitted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Congress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705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WJA,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Reconstructing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172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Teja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Elastic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rates,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79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“Par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Estimation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CMM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bones”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nstrumentation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CECON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’09,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71-74.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155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Warh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tkar,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“D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chara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bovine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Collateral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ligaments”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eedings.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Biomechanics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njur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York,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109-113,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471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Anurag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Anoop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Sudipto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Rajesh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“Eff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contraction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–Simulations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walking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posture”,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eedings.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Biomechanics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njur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York,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237-250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164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Dhaval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Anoop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Sudipto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Rahul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Nataraju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repositioning: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Specific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(PS-HBM)”,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eedings.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iomechanics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njur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York,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327-340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419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Anurag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Anoop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Sudipto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Rajesh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“Eff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Contraction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Car-Pedestrian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Walking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Posture”,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21st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ESV,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Stuttgart,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09-0366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113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Anurag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Anoop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Sudipto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Rajesh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“Sensitivity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Parameters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dentification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mpact”,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2009-01-1211,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Detriot,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Dhaval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Anoop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Sudipto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Rahul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Nataraju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“Repositioning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Extremity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Model”,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01-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0922,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Congress,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Detriot,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66" w:right="233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Hemant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Warhatkar,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Anoop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Sudipto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Rajesh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Experimental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betwe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Quasi-Static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Properties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Collateral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igaments”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2009-01-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0392,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Congress,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Detriot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66" w:right="74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"Response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extremity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car-pedestri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impact-influence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contraction.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eedings.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Biomechanics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njur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Zurich,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469-472.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160" w:hanging="526"/>
        <w:sectPr>
          <w:pgSz w:w="12240" w:h="15840"/>
          <w:pgMar w:top="1380" w:bottom="280" w:left="1720" w:right="16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Vehicle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njury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Severity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bic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crashes,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 w:lineRule="auto" w:line="246"/>
        <w:ind w:left="966" w:right="7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Enhanced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Vehicles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184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Contraction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loading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destrian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Enhan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Vehicles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Franc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391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injury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risks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pedestrian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standing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September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Masstricht,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Holland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265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ffect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vehicle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bic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September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Masstricht,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Holland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432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Cha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Soni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kherjee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ligament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accepted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congress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iomechanics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114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Karthike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nverse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racterization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algorithm,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epted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Biomechanics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717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Agra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Chadrawat,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accepted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123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Karthike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Determination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depend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properties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SHPB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accepted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82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Sandeep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optimum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helmet,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’06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onference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Bangkok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technique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veloping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66" w:right="14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MRI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’06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Bangkok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291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meshes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airbags,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238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B.Karthike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mpactor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massin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isoloated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BioMedical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CBME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Singapor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648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Karthike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nverse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Characterization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Tagu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Congress.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mpacts,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Congress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66" w:right="356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Marathe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Malhotra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rate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dependence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SHPB,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biomateri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COMBT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105" w:hanging="526"/>
        <w:sectPr>
          <w:pgSz w:w="12240" w:h="15840"/>
          <w:pgMar w:top="1380" w:bottom="280" w:left="1720" w:right="16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Validation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cervical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Thums,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Washin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05-0184-O.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Rollover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Washington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05-0186-O.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66" w:right="335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Rogers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ellner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Nakatani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Methodolo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injury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prevention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Washington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05-0311-W.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Jangra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airba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966"/>
      </w:pP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September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Rollover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accepted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’05,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January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66" w:right="156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Bhosale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foldig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passeng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airbag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T’05,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January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158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Parihar,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Validation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exteremity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Thums,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Austria,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440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Rogers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ellner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Nakatani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Methodolo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injury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prediction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means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Austria,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" w:lineRule="auto" w:line="246"/>
        <w:ind w:left="966" w:right="532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Validation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cervial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Thums,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Multidisciplinary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Otta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Canada,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75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airba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Patta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Thailand.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shworthiness,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Seminar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,April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66" w:right="194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Darpe,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Diagnostic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Software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bogene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GGSSTPP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Power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Ropar,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Workshop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monitoring,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Chandigarh,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January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66" w:right="121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consisting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experimental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Mukherjee*,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Metri,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596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meshes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airba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ACOMM,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6"/>
        <w:ind w:left="966" w:right="182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eneration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cloth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airba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Workshop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textile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ropes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cordag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643" w:hanging="526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47.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airbags,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ChinePAM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China.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1171" w:hanging="526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48.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Darpe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Gupta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unstable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propag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crack,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mplast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537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Rajiv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Tushar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Gawad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scooter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taxi,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Beijing,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40"/>
        <w:sectPr>
          <w:pgSz w:w="12240" w:h="15840"/>
          <w:pgMar w:top="1380" w:bottom="280" w:left="1720" w:right="17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Jasvinder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Nadeem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Rizvi,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wheeled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scoot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taxi,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Mago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Japan.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" w:lineRule="auto" w:line="246"/>
        <w:ind w:left="966" w:right="986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Sakurai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Nakatani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validations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observations,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Nago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Japan.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196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biomechanics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wheel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wheeled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hicles,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mposium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large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defo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September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770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Nakatani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Sakurai,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Sideimpact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598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Nakatani,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Sakurai,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methodolo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motorc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cle-vehicle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JSAE,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October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23-25,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281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Nakatani,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Sakurai,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Motorc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cle-vehicle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construction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motorc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JASME,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September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21,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66" w:right="67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reenivas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Experimental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nvestigations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mislaigned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rotors,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SROMAC-9,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513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reenivas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Experimental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investigation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misaligned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rotors,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Turbo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276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laminated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glass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shields,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Montpellier,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Franc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September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292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Sakurai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Nakatani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validation,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Asia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247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Mahajan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"Preliminary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PAMCRASH)of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likelihood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neck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injuries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helmet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wearing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bullets",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njury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Prevention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February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452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Darpe,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Kapil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Bha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D.A.Ro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Pithawa,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Chandra,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N.P.S.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Diagnostic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Software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bogene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Kakar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Atomic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Power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Station",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VETOMAC-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75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Bhupal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Redd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Wadhwa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annealing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methodology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multiple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routings,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intrenational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ntitative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Western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dne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dne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Australia,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766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Pathak,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comparision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cumulative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damage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TURBO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ndianapolis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2" w:lineRule="auto" w:line="141"/>
        <w:ind w:left="966" w:right="852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aphics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position w:val="12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position w:val="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SME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conferenc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Delhi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3-5,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1999.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8" w:lineRule="auto" w:line="246"/>
        <w:ind w:left="966" w:right="104" w:hanging="526"/>
        <w:sectPr>
          <w:pgSz w:w="12240" w:h="15840"/>
          <w:pgMar w:top="1380" w:bottom="280" w:left="1720" w:right="17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Pandey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Naidu,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DFM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weld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Manufacturing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2-14,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66" w:right="865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MECE-98.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250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Vivek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Sharma,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Kajzer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truck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Deisgn,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biokinetics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Goteberg,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September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16-18,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Wadhwa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hupal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Redd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comparative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9" w:lineRule="auto" w:line="141"/>
        <w:ind w:left="966" w:right="33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performance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Cellular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Manufacturing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14</w:t>
      </w:r>
      <w:r>
        <w:rPr>
          <w:rFonts w:cs="Times New Roman" w:hAnsi="Times New Roman" w:eastAsia="Times New Roman" w:ascii="Times New Roman"/>
          <w:spacing w:val="0"/>
          <w:w w:val="100"/>
          <w:position w:val="12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position w:val="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confer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CAD/CAM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Robotics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and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8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Factories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future,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Coimbatore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66" w:right="68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MADYMO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specific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traffic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conditions,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MADYMO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's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2" w:lineRule="auto" w:line="141"/>
        <w:ind w:left="966" w:right="999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Bhupal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Redd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Prasad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Raju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Wadhwa,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annealing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formation,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12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8"/>
        <w:ind w:left="966"/>
      </w:pP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Automation,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Hawaii,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66" w:right="132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Wadhwa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Bhupal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Redd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perturbations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cellular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manufacturing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MTDR'98,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1-3,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7" w:lineRule="exact" w:line="220"/>
        <w:ind w:left="390" w:right="332"/>
      </w:pP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72.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Wadhwa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Prasad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Raju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KR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-4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hupal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Redd</w:t>
      </w:r>
      <w:r>
        <w:rPr>
          <w:rFonts w:cs="Times New Roman" w:hAnsi="Times New Roman" w:eastAsia="Times New Roman" w:ascii="Times New Roman"/>
          <w:spacing w:val="-8"/>
          <w:w w:val="100"/>
          <w:position w:val="-4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Artificial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4"/>
          <w:sz w:val="24"/>
          <w:szCs w:val="24"/>
        </w:rPr>
        <w:t>Neural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320"/>
        <w:ind w:left="966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Networks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application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cellular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manuf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cturing,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Proce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dings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966"/>
      </w:pP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Automation,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Hawai,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9-12,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66" w:right="198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Hirani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integrated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pproach,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submitted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Fifteenth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Convention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derabad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16-18,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552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Hirani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simplified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inverse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solution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liquid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lubricated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interfac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submitted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Tribology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Storage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evices,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SD-'99.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145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Hirani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ibology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Storage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evices,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submitted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machines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mechanisms,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321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Vivek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Sharma,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structure,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Congress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injury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prevention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Amsterdam,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Netherland.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66" w:right="454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Chattopadh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testing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machine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industrial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ropes,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NACOMM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Kanpur,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mber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6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66" w:right="443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Gupta,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DFM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Components,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nformation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ndustrial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October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66" w:right="309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hniques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optimize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safety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country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specific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vehicles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impact”,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frontiers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biomedic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Tok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Japan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(1997),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PP281-284.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02" w:right="357"/>
        <w:sectPr>
          <w:pgSz w:w="12240" w:h="15840"/>
          <w:pgMar w:top="1380" w:bottom="280" w:left="1720" w:right="17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Duttagupta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off-line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 w:lineRule="auto" w:line="246"/>
        <w:ind w:left="986" w:right="18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monitoring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ircraft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mposium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Phenomenon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Rotating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Machiner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455-463.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86" w:right="557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Janusz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Kajzer,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Bawa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scooter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taxi,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RCOB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’95,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Brunnen,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Switzerland,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September,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19" w:right="12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ntelligent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9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Wate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Canada,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986" w:right="816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Functional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Reasoning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986" w:right="395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Abduction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mposium,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unswick,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Canada,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Capturing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Knowledge,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9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Knowledge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cquisition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Workshop,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Banff,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Canada,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9" w:lineRule="auto" w:line="141"/>
        <w:ind w:left="986" w:right="292" w:hanging="52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Chawla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23</w:t>
      </w:r>
      <w:r>
        <w:rPr>
          <w:rFonts w:cs="Times New Roman" w:hAnsi="Times New Roman" w:eastAsia="Times New Roman" w:ascii="Times New Roman"/>
          <w:spacing w:val="0"/>
          <w:w w:val="100"/>
          <w:position w:val="12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spacing w:val="-1"/>
          <w:w w:val="100"/>
          <w:position w:val="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convention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Society</w:t>
      </w:r>
      <w:r>
        <w:rPr>
          <w:rFonts w:cs="Times New Roman" w:hAnsi="Times New Roman" w:eastAsia="Times New Roman" w:ascii="Times New Roman"/>
          <w:spacing w:val="-1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ndia,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from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8"/>
        <w:ind w:left="9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Januar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6-9,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Madras.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  <w:sectPr>
          <w:pgSz w:w="12240" w:h="15840"/>
          <w:pgMar w:top="1380" w:bottom="280" w:left="1700" w:right="172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15.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PROJECTS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CONSULTANCIES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COMPLETE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8347" w:right="4898"/>
      </w:pPr>
      <w:r>
        <w:pict>
          <v:shape type="#_x0000_t202" style="position:absolute;margin-left:70.87pt;margin-top:90.53pt;width:685.42pt;height:431.02pt;mso-position-horizontal-relative:page;mso-position-vertical-relative:page;z-index:-3342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93" w:hRule="exact"/>
                    </w:trPr>
                    <w:tc>
                      <w:tcPr>
                        <w:tcW w:w="648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S.</w:t>
                        </w:r>
                      </w:p>
                    </w:tc>
                    <w:tc>
                      <w:tcPr>
                        <w:tcW w:w="368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Title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/</w:t>
                        </w:r>
                      </w:p>
                    </w:tc>
                    <w:tc>
                      <w:tcPr>
                        <w:tcW w:w="63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Dep</w:t>
                        </w:r>
                      </w:p>
                    </w:tc>
                    <w:tc>
                      <w:tcPr>
                        <w:tcW w:w="2333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Client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709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-2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Project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Starting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Ending</w:t>
                        </w:r>
                      </w:p>
                    </w:tc>
                  </w:tr>
                  <w:tr>
                    <w:trPr>
                      <w:trHeight w:val="348" w:hRule="exact"/>
                    </w:trPr>
                    <w:tc>
                      <w:tcPr>
                        <w:tcW w:w="648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No.</w:t>
                        </w:r>
                      </w:p>
                    </w:tc>
                    <w:tc>
                      <w:tcPr>
                        <w:tcW w:w="3689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11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Co-PI</w:t>
                        </w:r>
                      </w:p>
                    </w:tc>
                    <w:tc>
                      <w:tcPr>
                        <w:tcW w:w="636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tt.</w:t>
                        </w:r>
                      </w:p>
                    </w:tc>
                    <w:tc>
                      <w:tcPr>
                        <w:tcW w:w="2333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71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709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-2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Number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Date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Date</w:t>
                        </w:r>
                      </w:p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13697" w:type="dxa"/>
                        <w:gridSpan w:val="9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center"/>
                          <w:spacing w:before="36"/>
                          <w:ind w:left="4571" w:right="4571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Financial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Year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2010-11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(upto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August,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2010)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270" w:hRule="exact"/>
                    </w:trPr>
                    <w:tc>
                      <w:tcPr>
                        <w:tcW w:w="64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689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njury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Biomechanics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and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0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mpact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81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PI</w:t>
                        </w:r>
                      </w:p>
                    </w:tc>
                    <w:tc>
                      <w:tcPr>
                        <w:tcW w:w="63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ME</w:t>
                        </w:r>
                      </w:p>
                    </w:tc>
                    <w:tc>
                      <w:tcPr>
                        <w:tcW w:w="2333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M/s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Maruti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Suzuki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before="7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ndia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td.,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Gurgaon</w:t>
                        </w:r>
                      </w:p>
                    </w:tc>
                    <w:tc>
                      <w:tcPr>
                        <w:tcW w:w="117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70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FT/0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/151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/X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44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11-Jun-10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months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414" w:hRule="exact"/>
                    </w:trPr>
                    <w:tc>
                      <w:tcPr>
                        <w:tcW w:w="64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3689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6"/>
                            <w:szCs w:val="16"/>
                          </w:rPr>
                          <w:jc w:val="left"/>
                          <w:spacing w:lineRule="exact" w:line="28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Simulations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using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MADYM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10"/>
                            <w:sz w:val="16"/>
                            <w:szCs w:val="16"/>
                          </w:rPr>
                          <w:t>TM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81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63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33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7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709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4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tcW w:w="64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368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Safety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8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Modeling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and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before="7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Epidimeological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rese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6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rch</w:t>
                        </w:r>
                      </w:p>
                    </w:tc>
                    <w:tc>
                      <w:tcPr>
                        <w:tcW w:w="81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4"/>
                            <w:szCs w:val="24"/>
                          </w:rPr>
                          <w:t>PI</w:t>
                        </w:r>
                      </w:p>
                    </w:tc>
                    <w:tc>
                      <w:tcPr>
                        <w:tcW w:w="63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ME</w:t>
                        </w:r>
                      </w:p>
                    </w:tc>
                    <w:tc>
                      <w:tcPr>
                        <w:tcW w:w="2333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Volvo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Research</w:t>
                        </w:r>
                      </w:p>
                    </w:tc>
                    <w:tc>
                      <w:tcPr>
                        <w:tcW w:w="117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600</w:t>
                        </w:r>
                      </w:p>
                    </w:tc>
                    <w:tc>
                      <w:tcPr>
                        <w:tcW w:w="1709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4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48" w:hRule="exact"/>
                    </w:trPr>
                    <w:tc>
                      <w:tcPr>
                        <w:tcW w:w="64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3689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1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63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33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Foundation</w:t>
                        </w:r>
                      </w:p>
                    </w:tc>
                    <w:tc>
                      <w:tcPr>
                        <w:tcW w:w="117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709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40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tcW w:w="64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368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Technologic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Evaluation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RTVs</w:t>
                        </w:r>
                      </w:p>
                    </w:tc>
                    <w:tc>
                      <w:tcPr>
                        <w:tcW w:w="81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4"/>
                            <w:szCs w:val="24"/>
                          </w:rPr>
                          <w:t>PI</w:t>
                        </w:r>
                      </w:p>
                    </w:tc>
                    <w:tc>
                      <w:tcPr>
                        <w:tcW w:w="63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ME</w:t>
                        </w:r>
                      </w:p>
                    </w:tc>
                    <w:tc>
                      <w:tcPr>
                        <w:tcW w:w="2333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Transport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department</w:t>
                        </w:r>
                      </w:p>
                    </w:tc>
                    <w:tc>
                      <w:tcPr>
                        <w:tcW w:w="117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709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4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566" w:hRule="exact"/>
                    </w:trPr>
                    <w:tc>
                      <w:tcPr>
                        <w:tcW w:w="64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3689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1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63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33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govern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6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ment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before="7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Delhi</w:t>
                        </w:r>
                      </w:p>
                    </w:tc>
                    <w:tc>
                      <w:tcPr>
                        <w:tcW w:w="117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709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40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tcW w:w="64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368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auto" w:line="246"/>
                          <w:ind w:left="102" w:right="11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Development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full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version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folding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cont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iner</w:t>
                        </w:r>
                      </w:p>
                    </w:tc>
                    <w:tc>
                      <w:tcPr>
                        <w:tcW w:w="81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4"/>
                            <w:szCs w:val="24"/>
                          </w:rPr>
                          <w:t>PI</w:t>
                        </w:r>
                      </w:p>
                    </w:tc>
                    <w:tc>
                      <w:tcPr>
                        <w:tcW w:w="63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ME</w:t>
                        </w:r>
                      </w:p>
                    </w:tc>
                    <w:tc>
                      <w:tcPr>
                        <w:tcW w:w="2333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Simpri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Investments</w:t>
                        </w:r>
                      </w:p>
                    </w:tc>
                    <w:tc>
                      <w:tcPr>
                        <w:tcW w:w="117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2.5</w:t>
                        </w:r>
                      </w:p>
                    </w:tc>
                    <w:tc>
                      <w:tcPr>
                        <w:tcW w:w="1709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4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48" w:hRule="exact"/>
                    </w:trPr>
                    <w:tc>
                      <w:tcPr>
                        <w:tcW w:w="64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3689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1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63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33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td</w:t>
                        </w:r>
                      </w:p>
                    </w:tc>
                    <w:tc>
                      <w:tcPr>
                        <w:tcW w:w="117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709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40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1584" w:hRule="exact"/>
                    </w:trPr>
                    <w:tc>
                      <w:tcPr>
                        <w:tcW w:w="64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368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auto" w:line="246"/>
                          <w:ind w:left="102" w:right="11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Some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Medico-Technic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Issu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–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1.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Determining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hanical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Properties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igaments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and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ii.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Dev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lopment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stereo-c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meras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for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oper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6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tive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/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anatomic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video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sequenc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4"/>
                            <w:szCs w:val="24"/>
                          </w:rPr>
                          <w:t>PI</w:t>
                        </w:r>
                      </w:p>
                    </w:tc>
                    <w:tc>
                      <w:tcPr>
                        <w:tcW w:w="6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ME</w:t>
                        </w:r>
                      </w:p>
                    </w:tc>
                    <w:tc>
                      <w:tcPr>
                        <w:tcW w:w="233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ndain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Council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before="7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Medical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Resear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18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blacs</w:t>
                        </w:r>
                      </w:p>
                    </w:tc>
                    <w:tc>
                      <w:tcPr>
                        <w:tcW w:w="170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tcW w:w="64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368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auto" w:line="246"/>
                          <w:ind w:left="102" w:right="37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Studies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Road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Traffic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Crash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rs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and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6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njuries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UK</w:t>
                        </w:r>
                      </w:p>
                    </w:tc>
                    <w:tc>
                      <w:tcPr>
                        <w:tcW w:w="81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4"/>
                            <w:szCs w:val="24"/>
                          </w:rPr>
                          <w:t>PI</w:t>
                        </w:r>
                      </w:p>
                    </w:tc>
                    <w:tc>
                      <w:tcPr>
                        <w:tcW w:w="63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ME</w:t>
                        </w:r>
                      </w:p>
                    </w:tc>
                    <w:tc>
                      <w:tcPr>
                        <w:tcW w:w="2333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auto" w:line="246"/>
                          <w:ind w:left="102" w:righ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UK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6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ndia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Educational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and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Research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nitiative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6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GBP</w:t>
                        </w:r>
                      </w:p>
                    </w:tc>
                    <w:tc>
                      <w:tcPr>
                        <w:tcW w:w="1709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4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566" w:hRule="exact"/>
                    </w:trPr>
                    <w:tc>
                      <w:tcPr>
                        <w:tcW w:w="64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3689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1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63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33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171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108,000</w:t>
                        </w:r>
                      </w:p>
                    </w:tc>
                    <w:tc>
                      <w:tcPr>
                        <w:tcW w:w="1709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40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13697" w:type="dxa"/>
                        <w:gridSpan w:val="9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center"/>
                          <w:spacing w:before="36"/>
                          <w:ind w:left="5613" w:right="561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Financial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Year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2009-10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1142" w:hRule="exact"/>
                    </w:trPr>
                    <w:tc>
                      <w:tcPr>
                        <w:tcW w:w="64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68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auto" w:line="246"/>
                          <w:ind w:left="102" w:right="30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Occupant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Protection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Railway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Rolling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Stock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–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Simulation,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Modelling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Techniques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and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sage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Dummies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PI</w:t>
                        </w:r>
                      </w:p>
                    </w:tc>
                    <w:tc>
                      <w:tcPr>
                        <w:tcW w:w="6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ME</w:t>
                        </w:r>
                      </w:p>
                    </w:tc>
                    <w:tc>
                      <w:tcPr>
                        <w:tcW w:w="233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auto" w:line="246"/>
                          <w:ind w:left="102" w:right="79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M/s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Rites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Ltd,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Gurgaon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9.50</w:t>
                        </w:r>
                      </w:p>
                    </w:tc>
                    <w:tc>
                      <w:tcPr>
                        <w:tcW w:w="170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FT/0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/146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/09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30-Jun-09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months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tcW w:w="64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8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auto" w:line="246"/>
                          <w:ind w:left="102" w:right="4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8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namic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Characterization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the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humerous,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scapula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and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lavicle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bones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the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shoulder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complex</w:t>
                        </w:r>
                      </w:p>
                    </w:tc>
                    <w:tc>
                      <w:tcPr>
                        <w:tcW w:w="81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PI</w:t>
                        </w:r>
                      </w:p>
                    </w:tc>
                    <w:tc>
                      <w:tcPr>
                        <w:tcW w:w="63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ME</w:t>
                        </w:r>
                      </w:p>
                    </w:tc>
                    <w:tc>
                      <w:tcPr>
                        <w:tcW w:w="2333" w:type="dxa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M/s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Mercedes-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enz</w:t>
                        </w:r>
                      </w:p>
                    </w:tc>
                    <w:tc>
                      <w:tcPr>
                        <w:tcW w:w="117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58.02</w:t>
                        </w:r>
                      </w:p>
                    </w:tc>
                    <w:tc>
                      <w:tcPr>
                        <w:tcW w:w="170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FT/0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/147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/09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44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15-Aug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09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months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83" w:hRule="exact"/>
                    </w:trPr>
                    <w:tc>
                      <w:tcPr>
                        <w:tcW w:w="648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3689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11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636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33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Research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and</w:t>
                        </w:r>
                      </w:p>
                    </w:tc>
                    <w:tc>
                      <w:tcPr>
                        <w:tcW w:w="1171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709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4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3" w:hRule="exact"/>
                    </w:trPr>
                    <w:tc>
                      <w:tcPr>
                        <w:tcW w:w="64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3689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1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636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2333" w:type="dxa"/>
                        <w:tcBorders>
                          <w:top w:val="nil" w:sz="6" w:space="0" w:color="auto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Development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ndia</w:t>
                        </w:r>
                      </w:p>
                    </w:tc>
                    <w:tc>
                      <w:tcPr>
                        <w:tcW w:w="1171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709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44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Value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7"/>
        <w:ind w:left="8290" w:right="4688"/>
        <w:sectPr>
          <w:pgSz w:w="15840" w:h="12240" w:orient="landscape"/>
          <w:pgMar w:top="1120" w:bottom="280" w:left="1320" w:right="62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(Rs.lacs)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11" w:hRule="exact"/>
        </w:trPr>
        <w:tc>
          <w:tcPr>
            <w:tcW w:w="64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Pvt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Ltd.,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ngalore</w:t>
            </w:r>
          </w:p>
        </w:tc>
        <w:tc>
          <w:tcPr>
            <w:tcW w:w="117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69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6"/>
              <w:ind w:left="5613" w:right="56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Financial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Year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2008-09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93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54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Optimization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Techniques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Product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sign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(Phase-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M/s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Mitsubishi</w:t>
            </w:r>
          </w:p>
        </w:tc>
        <w:tc>
          <w:tcPr>
            <w:tcW w:w="11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9.19</w:t>
            </w:r>
          </w:p>
        </w:tc>
        <w:tc>
          <w:tcPr>
            <w:tcW w:w="1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FT/5/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21/7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Jan-08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Mar-08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83" w:hRule="exact"/>
        </w:trPr>
        <w:tc>
          <w:tcPr>
            <w:tcW w:w="64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Heavy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ndustries</w:t>
            </w:r>
          </w:p>
        </w:tc>
        <w:tc>
          <w:tcPr>
            <w:tcW w:w="117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33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td.,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Japan</w:t>
            </w:r>
          </w:p>
        </w:tc>
        <w:tc>
          <w:tcPr>
            <w:tcW w:w="117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93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namic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Characterization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bones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shoulder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complex</w:t>
            </w:r>
          </w:p>
        </w:tc>
        <w:tc>
          <w:tcPr>
            <w:tcW w:w="8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M/s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Mercedes-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enz</w:t>
            </w:r>
          </w:p>
        </w:tc>
        <w:tc>
          <w:tcPr>
            <w:tcW w:w="11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32.04</w:t>
            </w:r>
          </w:p>
        </w:tc>
        <w:tc>
          <w:tcPr>
            <w:tcW w:w="1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FT/0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/141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1-May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27-Nov-09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83" w:hRule="exact"/>
        </w:trPr>
        <w:tc>
          <w:tcPr>
            <w:tcW w:w="64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Research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</w:p>
        </w:tc>
        <w:tc>
          <w:tcPr>
            <w:tcW w:w="117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64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ndia</w:t>
            </w:r>
          </w:p>
        </w:tc>
        <w:tc>
          <w:tcPr>
            <w:tcW w:w="117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Pvt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Ltd.,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ngalore</w:t>
            </w:r>
          </w:p>
        </w:tc>
        <w:tc>
          <w:tcPr>
            <w:tcW w:w="117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610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Finite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Element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Modeling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ateral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mpact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Pneumatic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Tires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M/s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General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Motors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ndia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td.,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Bang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lore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8.51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FT/0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/152/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22-Dec-08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20-Nov-09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24" w:hRule="exact"/>
        </w:trPr>
        <w:tc>
          <w:tcPr>
            <w:tcW w:w="1369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6"/>
              <w:ind w:left="5613" w:right="56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Financial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Year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2007-08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93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Optimization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Techniques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Product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sign</w:t>
            </w:r>
          </w:p>
        </w:tc>
        <w:tc>
          <w:tcPr>
            <w:tcW w:w="8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M/s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Mitsubishi</w:t>
            </w:r>
          </w:p>
        </w:tc>
        <w:tc>
          <w:tcPr>
            <w:tcW w:w="11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3.11</w:t>
            </w:r>
          </w:p>
        </w:tc>
        <w:tc>
          <w:tcPr>
            <w:tcW w:w="1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FT/0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/121/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1-Oct-07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Mar-08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566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Heavy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ndustries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td,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Japan</w:t>
            </w:r>
          </w:p>
        </w:tc>
        <w:tc>
          <w:tcPr>
            <w:tcW w:w="117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610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1" w:lineRule="exact" w:line="260"/>
              <w:ind w:left="102" w:right="909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Arial" w:hAnsi="Arial" w:eastAsia="Arial" w:ascii="Arial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5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HBM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Positioning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6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ol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M/s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General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Moto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India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Ltd.,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Bangalore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58.87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FT/0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/129/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22-Dec-07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months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55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11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full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version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folding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donors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panel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M/s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Simpri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Invest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ited,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Hongkong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2.50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FT/5/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9/5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1-Feb-06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16-Mar-07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24" w:hRule="exact"/>
        </w:trPr>
        <w:tc>
          <w:tcPr>
            <w:tcW w:w="1369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6"/>
              <w:ind w:left="5613" w:right="56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Financial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Year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2006-07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310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Nil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69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6"/>
              <w:ind w:left="5613" w:right="56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Financial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Year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2005-06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610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Checking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Patent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Violation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Drums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M/s.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BSA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Poly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Container,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Mumbai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1.36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FT/03/1289/05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sectPr>
          <w:pgSz w:w="15840" w:h="12240" w:orient="landscape"/>
          <w:pgMar w:top="1120" w:bottom="280" w:left="1320" w:right="62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05" w:hRule="exact"/>
        </w:trPr>
        <w:tc>
          <w:tcPr>
            <w:tcW w:w="64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36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 w:lineRule="auto" w:line="246"/>
              <w:ind w:left="102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Technolo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get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namic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Compressive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Properties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Tissues</w:t>
            </w:r>
          </w:p>
        </w:tc>
        <w:tc>
          <w:tcPr>
            <w:tcW w:w="81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M/s.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General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Motors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ndia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td.,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Bang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lore</w:t>
            </w:r>
          </w:p>
        </w:tc>
        <w:tc>
          <w:tcPr>
            <w:tcW w:w="117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46.01</w:t>
            </w:r>
          </w:p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FT/05/92/5</w:t>
            </w:r>
          </w:p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1-Ma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-05</w:t>
            </w:r>
          </w:p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30-Jun-07</w:t>
            </w:r>
          </w:p>
        </w:tc>
      </w:tr>
      <w:tr>
        <w:trPr>
          <w:trHeight w:val="576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4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Models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spr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tooth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brush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Singh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0.20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FT/0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/131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69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6"/>
              <w:ind w:left="5613" w:right="56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Financial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Year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2004-05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Technology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Note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Counting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Machine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Mindmill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Software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td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0.50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FT/0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/77A/04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10-Jul-04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18-Nov-04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859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2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Collecting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bone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tissue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properties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human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body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Model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JARI,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Japan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13.56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FT/05/87/05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1-Aug-04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Nov-06</w:t>
            </w:r>
          </w:p>
        </w:tc>
      </w:tr>
      <w:tr>
        <w:trPr>
          <w:trHeight w:val="859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21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Structural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Therm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Anal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rge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App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Silicon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Mirror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upon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high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power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las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rediation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Co-PI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ASTEC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8.40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FT/05/80/05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31-Jan-05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30-Jun-06</w:t>
            </w:r>
          </w:p>
        </w:tc>
      </w:tr>
      <w:tr>
        <w:trPr>
          <w:trHeight w:val="576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6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model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folding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container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SIMPRI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nvestments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FT/0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/89/05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15-Mar-05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10-Oct-05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24" w:hRule="exact"/>
        </w:trPr>
        <w:tc>
          <w:tcPr>
            <w:tcW w:w="1369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6"/>
              <w:ind w:left="5613" w:right="56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Financial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Year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2003-04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Door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Clip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Child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Safety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1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M/s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Innov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tion,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New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Delhi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1.02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FT/0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/1263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610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Automated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Note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Vendring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hine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Co-PI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M/s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Mill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Software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td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FT/0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/77/04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15-Dec-03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12-May-05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24" w:hRule="exact"/>
        </w:trPr>
        <w:tc>
          <w:tcPr>
            <w:tcW w:w="1369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6"/>
              <w:ind w:left="5613" w:right="56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Financial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Year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2001-02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859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5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Sensitivity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nal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Car-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Motorc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impact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crash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PAMCRASH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Japan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Automobile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Research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nstitute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12.47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FT/03/507/99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1-Jul-01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Aug-02</w:t>
            </w:r>
          </w:p>
        </w:tc>
      </w:tr>
      <w:tr>
        <w:trPr>
          <w:trHeight w:val="324" w:hRule="exact"/>
        </w:trPr>
        <w:tc>
          <w:tcPr>
            <w:tcW w:w="1369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6"/>
              <w:ind w:left="5613" w:right="56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Financial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Year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2000-01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310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Consultancy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DA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DA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0.45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FT/03/775/00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Aug-00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months</w:t>
            </w:r>
          </w:p>
        </w:tc>
      </w:tr>
    </w:tbl>
    <w:p>
      <w:pPr>
        <w:sectPr>
          <w:pgSz w:w="15840" w:h="12240" w:orient="landscape"/>
          <w:pgMar w:top="1120" w:bottom="280" w:left="1320" w:right="62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427" w:hRule="exact"/>
        </w:trPr>
        <w:tc>
          <w:tcPr>
            <w:tcW w:w="64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36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 w:lineRule="auto" w:line="246"/>
              <w:ind w:left="102" w:right="3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Consultancy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conducting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training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courses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Computer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Aided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Graphics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nstructional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(CAG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Deptt.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Delhi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(Phase-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</w:p>
        </w:tc>
        <w:tc>
          <w:tcPr>
            <w:tcW w:w="81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 w:lineRule="auto" w:line="246"/>
              <w:ind w:left="102" w:right="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M/s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Scientific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Computing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td.,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New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Delhi</w:t>
            </w:r>
          </w:p>
        </w:tc>
        <w:tc>
          <w:tcPr>
            <w:tcW w:w="117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1.50</w:t>
            </w:r>
          </w:p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FT/03/429/98</w:t>
            </w:r>
          </w:p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20-Aug-00</w:t>
            </w:r>
          </w:p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1-Apr-01</w:t>
            </w:r>
          </w:p>
        </w:tc>
      </w:tr>
      <w:tr>
        <w:trPr>
          <w:trHeight w:val="310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Consultancy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DA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DA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FT/03/879/00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Dec-00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months</w:t>
            </w:r>
          </w:p>
        </w:tc>
      </w:tr>
      <w:tr>
        <w:trPr>
          <w:trHeight w:val="310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Rail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Wheel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namics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RDSO,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know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10.60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FT/03/818/00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6-Oct-00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18-Mar-04</w:t>
            </w:r>
          </w:p>
        </w:tc>
      </w:tr>
      <w:tr>
        <w:trPr>
          <w:trHeight w:val="293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Sample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Studies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Car-Motorc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cle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Simulations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Pamcrash</w:t>
            </w:r>
          </w:p>
        </w:tc>
        <w:tc>
          <w:tcPr>
            <w:tcW w:w="8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Japan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Automobile</w:t>
            </w:r>
          </w:p>
        </w:tc>
        <w:tc>
          <w:tcPr>
            <w:tcW w:w="11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1.84</w:t>
            </w:r>
          </w:p>
        </w:tc>
        <w:tc>
          <w:tcPr>
            <w:tcW w:w="1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FT/03/507/99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1-Jul-01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Aug-02</w:t>
            </w:r>
          </w:p>
        </w:tc>
      </w:tr>
      <w:tr>
        <w:trPr>
          <w:trHeight w:val="283" w:hRule="exact"/>
        </w:trPr>
        <w:tc>
          <w:tcPr>
            <w:tcW w:w="64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Research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nstitute,</w:t>
            </w:r>
          </w:p>
        </w:tc>
        <w:tc>
          <w:tcPr>
            <w:tcW w:w="117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Japan</w:t>
            </w:r>
          </w:p>
        </w:tc>
        <w:tc>
          <w:tcPr>
            <w:tcW w:w="117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93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7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Crash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Simulation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Car-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Motorc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crash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PAMCRASH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(Phase-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TRI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Japan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Automobile</w:t>
            </w:r>
          </w:p>
        </w:tc>
        <w:tc>
          <w:tcPr>
            <w:tcW w:w="11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14.35</w:t>
            </w:r>
          </w:p>
        </w:tc>
        <w:tc>
          <w:tcPr>
            <w:tcW w:w="1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FT/03/507/99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1-Jul-01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Aug-02</w:t>
            </w:r>
          </w:p>
        </w:tc>
      </w:tr>
      <w:tr>
        <w:trPr>
          <w:trHeight w:val="283" w:hRule="exact"/>
        </w:trPr>
        <w:tc>
          <w:tcPr>
            <w:tcW w:w="64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</w:t>
            </w:r>
          </w:p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Research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nstiture,</w:t>
            </w:r>
          </w:p>
        </w:tc>
        <w:tc>
          <w:tcPr>
            <w:tcW w:w="117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Japan</w:t>
            </w:r>
          </w:p>
        </w:tc>
        <w:tc>
          <w:tcPr>
            <w:tcW w:w="117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69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6"/>
              <w:ind w:left="5493" w:right="549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Financial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Year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1999-2000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435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1" w:lineRule="exact" w:line="260"/>
              <w:ind w:left="102" w:right="113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Consultancy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Con</w:t>
            </w:r>
            <w:r>
              <w:rPr>
                <w:rFonts w:cs="Arial" w:hAnsi="Arial" w:eastAsia="Arial" w:ascii="Arial"/>
                <w:spacing w:val="6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ucting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CAS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Training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Courses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5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Comput</w:t>
            </w:r>
            <w:r>
              <w:rPr>
                <w:rFonts w:cs="Arial" w:hAnsi="Arial" w:eastAsia="Arial" w:ascii="Arial"/>
                <w:spacing w:val="5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Aided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Grap</w:t>
            </w:r>
            <w:r>
              <w:rPr>
                <w:rFonts w:cs="Arial" w:hAnsi="Arial" w:eastAsia="Arial" w:ascii="Arial"/>
                <w:spacing w:val="6"/>
                <w:w w:val="100"/>
                <w:sz w:val="24"/>
                <w:szCs w:val="24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ics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Instruction</w:t>
            </w:r>
            <w:r>
              <w:rPr>
                <w:rFonts w:cs="Arial" w:hAnsi="Arial" w:eastAsia="Arial" w:ascii="Arial"/>
                <w:spacing w:val="5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Lab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(CAGIL)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Deptt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Arial" w:hAnsi="Arial" w:eastAsia="Arial" w:ascii="Arial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ME,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IITDel</w:t>
            </w:r>
            <w:r>
              <w:rPr>
                <w:rFonts w:cs="Arial" w:hAnsi="Arial" w:eastAsia="Arial" w:ascii="Arial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(Phase-II)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1" w:lineRule="exact" w:line="260"/>
              <w:ind w:left="102" w:right="397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M/s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IIS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Scienti</w:t>
            </w:r>
            <w:r>
              <w:rPr>
                <w:rFonts w:cs="Arial" w:hAnsi="Arial" w:eastAsia="Arial" w:ascii="Arial"/>
                <w:spacing w:val="7"/>
                <w:w w:val="100"/>
                <w:sz w:val="24"/>
                <w:szCs w:val="24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ic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Computing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d.,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New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Delhi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1.25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FT/03/</w:t>
            </w:r>
            <w:r>
              <w:rPr>
                <w:rFonts w:cs="Arial" w:hAnsi="Arial" w:eastAsia="Arial" w:ascii="Arial"/>
                <w:spacing w:val="6"/>
                <w:w w:val="100"/>
                <w:sz w:val="24"/>
                <w:szCs w:val="24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29/98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20-Aug-00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1-Apr-01</w:t>
            </w:r>
          </w:p>
        </w:tc>
      </w:tr>
      <w:tr>
        <w:trPr>
          <w:trHeight w:val="286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1" w:lineRule="exact" w:line="260"/>
              <w:ind w:left="102" w:right="496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Crash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Simulati</w:t>
            </w:r>
            <w:r>
              <w:rPr>
                <w:rFonts w:cs="Arial" w:hAnsi="Arial" w:eastAsia="Arial" w:ascii="Arial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Arial" w:hAnsi="Arial" w:eastAsia="Arial" w:ascii="Arial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Car-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Motorcycle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Crash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Using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PAMCRASH</w:t>
            </w:r>
          </w:p>
        </w:tc>
        <w:tc>
          <w:tcPr>
            <w:tcW w:w="8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Japan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6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tomobile</w:t>
            </w:r>
          </w:p>
        </w:tc>
        <w:tc>
          <w:tcPr>
            <w:tcW w:w="11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15.76</w:t>
            </w:r>
          </w:p>
        </w:tc>
        <w:tc>
          <w:tcPr>
            <w:tcW w:w="1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FT/03/</w:t>
            </w:r>
            <w:r>
              <w:rPr>
                <w:rFonts w:cs="Arial" w:hAnsi="Arial" w:eastAsia="Arial" w:ascii="Arial"/>
                <w:spacing w:val="6"/>
                <w:w w:val="100"/>
                <w:sz w:val="24"/>
                <w:szCs w:val="24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07/99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1-Jul-01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Aug-02</w:t>
            </w:r>
          </w:p>
        </w:tc>
      </w:tr>
      <w:tr>
        <w:trPr>
          <w:trHeight w:val="276" w:hRule="exact"/>
        </w:trPr>
        <w:tc>
          <w:tcPr>
            <w:tcW w:w="64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Research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Instit</w:t>
            </w:r>
            <w:r>
              <w:rPr>
                <w:rFonts w:cs="Arial" w:hAnsi="Arial" w:eastAsia="Arial" w:ascii="Arial"/>
                <w:spacing w:val="6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te,</w:t>
            </w:r>
          </w:p>
        </w:tc>
        <w:tc>
          <w:tcPr>
            <w:tcW w:w="117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6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Japan</w:t>
            </w:r>
          </w:p>
        </w:tc>
        <w:tc>
          <w:tcPr>
            <w:tcW w:w="117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Shortlisting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Arial" w:hAnsi="Arial" w:eastAsia="Arial" w:ascii="Arial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Junior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Engine</w:t>
            </w:r>
            <w:r>
              <w:rPr>
                <w:rFonts w:cs="Arial" w:hAnsi="Arial" w:eastAsia="Arial" w:ascii="Arial"/>
                <w:spacing w:val="5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rs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NOIDA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FT/03/</w:t>
            </w:r>
            <w:r>
              <w:rPr>
                <w:rFonts w:cs="Arial" w:hAnsi="Arial" w:eastAsia="Arial" w:ascii="Arial"/>
                <w:spacing w:val="6"/>
                <w:w w:val="100"/>
                <w:sz w:val="24"/>
                <w:szCs w:val="24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89/99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69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6"/>
              <w:ind w:left="5613" w:right="56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Financial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Year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1998-99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62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Consultamcy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nducting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CAD</w:t>
            </w:r>
          </w:p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train-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M/S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IIS-XOX,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New</w:t>
            </w:r>
          </w:p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Delhi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0.10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FT/03/</w:t>
            </w:r>
            <w:r>
              <w:rPr>
                <w:rFonts w:cs="Arial" w:hAnsi="Arial" w:eastAsia="Arial" w:ascii="Arial"/>
                <w:spacing w:val="6"/>
                <w:w w:val="100"/>
                <w:sz w:val="24"/>
                <w:szCs w:val="24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29/98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20-Aug-00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1-Apr-01</w:t>
            </w:r>
          </w:p>
        </w:tc>
      </w:tr>
      <w:tr>
        <w:trPr>
          <w:trHeight w:val="562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ing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courses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at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CAGIL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of</w:t>
            </w:r>
          </w:p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Deptt.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of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ME,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IIT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Del</w:t>
            </w:r>
            <w:r>
              <w:rPr>
                <w:rFonts w:cs="Arial" w:hAnsi="Arial" w:eastAsia="Arial" w:ascii="Arial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sectPr>
          <w:pgSz w:w="15840" w:h="12240" w:orient="landscape"/>
          <w:pgMar w:top="1120" w:bottom="280" w:left="1320" w:right="62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1369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before="36"/>
              <w:ind w:left="5469" w:right="546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Older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Completed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rojects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6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Setting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Computer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Aided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Graphics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nstruction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Co-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CICI</w:t>
            </w:r>
          </w:p>
        </w:tc>
        <w:tc>
          <w:tcPr>
            <w:tcW w:w="11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355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270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work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sets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auto" w:line="246"/>
              <w:ind w:left="102" w:right="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220MW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NPPs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areas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Fatigue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nal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line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diagnostic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stem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BRNS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6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12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Design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Creep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Testing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Machine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Fibre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Ropes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Co-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CTE</w:t>
            </w:r>
          </w:p>
        </w:tc>
        <w:tc>
          <w:tcPr>
            <w:tcW w:w="11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355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6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34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Simulators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assist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proactive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shopfloor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control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Co-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DOE</w:t>
            </w:r>
          </w:p>
        </w:tc>
        <w:tc>
          <w:tcPr>
            <w:tcW w:w="11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34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355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955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2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automated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approa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manufacturability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based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design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cast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components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DST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1.50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6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Modernisation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Design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Engineering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boratory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Co-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MHRD</w:t>
            </w:r>
          </w:p>
        </w:tc>
        <w:tc>
          <w:tcPr>
            <w:tcW w:w="11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355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641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Knowledge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ased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Environment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Engineering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Design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0.50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6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2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Safety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Front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Seat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Passen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ers: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Anal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Vehicele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Perfo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mance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Co-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</w:t>
            </w:r>
          </w:p>
        </w:tc>
        <w:tc>
          <w:tcPr>
            <w:tcW w:w="11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355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Safer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Truck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ronts: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Phase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Co-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Volvo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Truck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US$30,0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Corporation</w:t>
            </w:r>
          </w:p>
        </w:tc>
        <w:tc>
          <w:tcPr>
            <w:tcW w:w="117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00.00</w:t>
            </w:r>
          </w:p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6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auto" w:line="246"/>
              <w:ind w:left="102" w:right="44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Prediction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Safety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neck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from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bullet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impact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without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penetration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helmet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Co-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Delhi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Police</w:t>
            </w:r>
          </w:p>
        </w:tc>
        <w:tc>
          <w:tcPr>
            <w:tcW w:w="11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1.70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669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93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78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Modeling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-motor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crashes</w:t>
            </w:r>
          </w:p>
        </w:tc>
        <w:tc>
          <w:tcPr>
            <w:tcW w:w="8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JARI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US$3700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sectPr>
          <w:pgSz w:w="15840" w:h="12240" w:orient="landscape"/>
          <w:pgMar w:top="1120" w:bottom="280" w:left="1320" w:right="62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4" w:hRule="exact"/>
        </w:trPr>
        <w:tc>
          <w:tcPr>
            <w:tcW w:w="648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</w:p>
        </w:tc>
        <w:tc>
          <w:tcPr>
            <w:tcW w:w="3689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 w:lineRule="auto" w:line="246"/>
              <w:ind w:left="102" w:right="1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Consultancy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conducting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training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courses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ineer</w:t>
            </w:r>
          </w:p>
        </w:tc>
        <w:tc>
          <w:tcPr>
            <w:tcW w:w="811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Scientific</w:t>
            </w:r>
          </w:p>
        </w:tc>
        <w:tc>
          <w:tcPr>
            <w:tcW w:w="1171" w:type="dxa"/>
            <w:vMerge w:val="restart"/>
            <w:tcBorders>
              <w:top w:val="nil" w:sz="6" w:space="0" w:color="auto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1.50</w:t>
            </w:r>
          </w:p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348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Computing</w:t>
            </w:r>
          </w:p>
        </w:tc>
        <w:tc>
          <w:tcPr>
            <w:tcW w:w="117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6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Courses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Engineer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Co-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Hero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Global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Desi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stems</w:t>
            </w:r>
          </w:p>
        </w:tc>
        <w:tc>
          <w:tcPr>
            <w:tcW w:w="11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6.57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355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955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20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instrumentation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stems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related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technolo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condition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monitoring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DST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26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76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3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Sample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studies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rega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simulation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JARI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1.62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6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Courses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Engineer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Co-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Hero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Global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Desi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stems</w:t>
            </w:r>
          </w:p>
        </w:tc>
        <w:tc>
          <w:tcPr>
            <w:tcW w:w="11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5.25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Jul-01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months</w:t>
            </w:r>
          </w:p>
        </w:tc>
      </w:tr>
      <w:tr>
        <w:trPr>
          <w:trHeight w:val="355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17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Three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Wheeler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worthiness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Phase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Co-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Bajaj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Auto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+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US$2000</w:t>
            </w:r>
          </w:p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93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3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Develpoment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methodology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modeling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airba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</w:p>
        </w:tc>
        <w:tc>
          <w:tcPr>
            <w:tcW w:w="8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JARI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$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348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30000</w:t>
            </w:r>
          </w:p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93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airbag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modles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OOP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study</w:t>
            </w:r>
          </w:p>
        </w:tc>
        <w:tc>
          <w:tcPr>
            <w:tcW w:w="8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JARI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US$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348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30000</w:t>
            </w:r>
          </w:p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93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2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automat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Security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stem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vehicle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entry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exit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control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consisting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vehicle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authorization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stem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under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carria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vehicle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inspection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stem</w:t>
            </w:r>
          </w:p>
        </w:tc>
        <w:tc>
          <w:tcPr>
            <w:tcW w:w="8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Departnment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</w:p>
        </w:tc>
        <w:tc>
          <w:tcPr>
            <w:tcW w:w="11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132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64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nformation</w:t>
            </w:r>
          </w:p>
        </w:tc>
        <w:tc>
          <w:tcPr>
            <w:tcW w:w="117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64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Technolog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R&amp;D</w:t>
            </w:r>
          </w:p>
        </w:tc>
        <w:tc>
          <w:tcPr>
            <w:tcW w:w="117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725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Division</w:t>
            </w:r>
          </w:p>
        </w:tc>
        <w:tc>
          <w:tcPr>
            <w:tcW w:w="117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</w:t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Modernization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Mechanism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ab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MHRD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93" w:hRule="exact"/>
        </w:trPr>
        <w:tc>
          <w:tcPr>
            <w:tcW w:w="6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</w:t>
            </w:r>
          </w:p>
        </w:tc>
        <w:tc>
          <w:tcPr>
            <w:tcW w:w="36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5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airbag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module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models</w:t>
            </w:r>
          </w:p>
        </w:tc>
        <w:tc>
          <w:tcPr>
            <w:tcW w:w="8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JARI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US$3000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64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641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5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models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human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body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parts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impact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MHRD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sectPr>
          <w:pgSz w:w="15840" w:h="12240" w:orient="landscape"/>
          <w:pgMar w:top="1120" w:bottom="280" w:left="1320" w:right="62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36" w:hRule="exact"/>
        </w:trPr>
        <w:tc>
          <w:tcPr>
            <w:tcW w:w="64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6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simulation</w:t>
            </w:r>
          </w:p>
        </w:tc>
        <w:tc>
          <w:tcPr>
            <w:tcW w:w="81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6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33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7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76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81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Obtaining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low-speed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impa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properties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soft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tissues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MHRD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270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3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Technology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collecting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Tissue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properties,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human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body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model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Phase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JARI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US$6000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142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Technology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bone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tissue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properties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human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body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model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Phase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JARI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US$3000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641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51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Measuring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mpact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properties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human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body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parts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DST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955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1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technolo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get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namic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compressive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Properties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tissues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General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Motors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142" w:hRule="exact"/>
        </w:trPr>
        <w:tc>
          <w:tcPr>
            <w:tcW w:w="6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7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Study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scientific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investigation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anal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accidents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lhi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PI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6"/>
              <w:ind w:left="102" w:right="1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Ministry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shipping,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transport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highwa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Government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ndia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16.20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sectPr>
          <w:pgSz w:w="15840" w:h="12240" w:orient="landscape"/>
          <w:pgMar w:top="1120" w:bottom="280" w:left="1320" w:right="620"/>
        </w:sectPr>
      </w:pP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6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16.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PROJECTS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SUPERVISED: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7" w:lineRule="exact" w:line="560"/>
        <w:ind w:left="100" w:right="6136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prog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ess: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Thesis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Already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Submitted: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 w:lineRule="auto" w:line="246"/>
        <w:ind w:left="460" w:right="276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Jyoti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Shirish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Upadh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Tracking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anatomical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axis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limb,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Engg)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59" w:right="2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rwal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Aseem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Osteotom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Engg)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42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Tanpreet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Vijay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Jain,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kinematics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after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Engg)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69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Chndrawat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arwal,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bic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Roads,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Engg)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809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Saurav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Raaj,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Sunil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Kaler,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Engg)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100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Amita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Bahari,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Sudarshan,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orthopaedic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index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finger,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189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Kumar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Rajiv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Swaminathan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heeler,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Engg)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298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Kartik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MV;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Bhar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Visoelastic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Experimental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Validation,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Engg)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Choudhari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Kumar;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Garg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Ankur,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neck,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(Mech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Engg)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183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Kumar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Rajiv;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Swaminathan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T.N.,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pamcrash,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93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Automation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Cricket,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Wheeled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Scoot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Taxi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mpactor,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Kapoor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MADYMO,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(Mech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Engg)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G.S.,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-Girder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Weigh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ridges,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(Mech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Engg)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876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Gupta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N.N.,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Rail-Wheel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nteraction,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97" w:hanging="360"/>
        <w:sectPr>
          <w:pgSz w:w="12240" w:h="15840"/>
          <w:pgMar w:top="1380" w:bottom="280" w:left="1700" w:right="17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Restraint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Engg)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 w:lineRule="auto" w:line="246"/>
        <w:ind w:left="460" w:right="20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Bhatia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Accidents)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MADYMO,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24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hoti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Ujwal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Gaurav,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391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Pundeer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Anurag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Kumar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Prave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Motorbike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Pamcrash,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286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Wadhwa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Aashish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Garg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tarun,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Feature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floor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scheduling,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151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Ravi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Srivastava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Chitranshu,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Finding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equivalent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beam,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13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Diapn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Gupta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Rahul,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restraint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Gupta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Nitin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Navish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Govil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Rohit,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rail-whe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interaction,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230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adav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Sumit,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helmets,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Arora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Vikram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Roop,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Plastic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components,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(Mech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Engg)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36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Vivek,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Structure,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60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Mehta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Vishwanath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Donti,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Dimensional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wheelers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806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Bansal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jpa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techniques,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Ghosh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automate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cturing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Bawabh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Dimensional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vehicles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Roads,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Engg)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Agarw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watches,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Kapoor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(Textile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268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Mangla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Knowledge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Reasoning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Fault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Engg)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Bairwa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Knowledge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sign,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  <w:sectPr>
          <w:pgSz w:w="12240" w:h="15840"/>
          <w:pgMar w:top="1380" w:bottom="280" w:left="1700" w:right="17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1" w:lineRule="auto" w:line="246"/>
        <w:ind w:left="460" w:right="122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Chandana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Sharma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Sameer,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Safety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wheeler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scooter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rickshaw,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1994.</w:t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17.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MSc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PROJECTS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SUPERVISED: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prog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ess: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Thesis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already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submitted: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Grover,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Accident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Reconstru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injury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correlation,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16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Shehroz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DSeveopment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drilling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6-axis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parallel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manipulator,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Tracking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anatomic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axis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39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Baviskar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T.S.,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Methodologies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damage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accident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investi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involving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wheelers,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Umale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S.S.,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virtu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drilling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surger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971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Misra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cterization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660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Adity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Shekhar,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Estimating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inverse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mapping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Pawan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Kumar,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nvestigating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simplification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13232,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Babu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Jadhav,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dummy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(MS(res))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218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Biradar,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Evalu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tion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effe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tiveness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guard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bars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dian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Motor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puter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Simulation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270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Ratnakar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R.S.,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Chracta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Compression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42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Gondu,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chara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tension,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291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Abhijeet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Parihar,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Validation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diffe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conditions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knee)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738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Accident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Reconstru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" w:lineRule="auto" w:line="246"/>
        <w:ind w:left="460" w:right="204" w:hanging="360"/>
        <w:sectPr>
          <w:pgSz w:w="12240" w:h="15840"/>
          <w:pgMar w:top="1380" w:bottom="280" w:left="1700" w:right="17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Sidhartha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Jain,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Validation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diffe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conditions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neck)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Walesh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Kumar,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rupture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loading,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12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Girish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Sharma,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Meshing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MRI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6"/>
        <w:ind w:left="460" w:right="341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Dileep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honey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structures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-side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 w:lineRule="exact" w:line="260"/>
        <w:ind w:left="460" w:right="699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Gavhane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S.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Child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du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model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evelopment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for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child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pedestrian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impact,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2003.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6" w:lineRule="auto" w:line="243"/>
        <w:ind w:left="460" w:right="11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Mallikarjuna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Metri,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Developm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mo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for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uman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fore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estimation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echanical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roperties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tissues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reof,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2002.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 w:lineRule="auto" w:line="246"/>
        <w:ind w:left="460" w:right="102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dummies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958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Sandeep,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Optimization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helmet,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42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Vulli,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floor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Deepak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Chou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implication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bumper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sign,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42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-motor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28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Mahesh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Hamne,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Numeri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applicability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pultruded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profiles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aluminum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profiles,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(Produ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(und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exchange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106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Sreenivas,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misaligned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MS(Res)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Vijay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Sridhar,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Modeller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Advanced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vel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Parab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Milind,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918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bullet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penetration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helmet,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252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Rajaiha,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on-line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monitoring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220MW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Yatinder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Saxena,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Science,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Telecommunication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Engineers,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" w:lineRule="auto" w:line="246"/>
        <w:ind w:left="460" w:right="774" w:hanging="360"/>
        <w:sectPr>
          <w:pgSz w:w="12240" w:h="15840"/>
          <w:pgMar w:top="1380" w:bottom="280" w:left="1700" w:right="17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Naga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aju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test-rig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misali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vibration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rotor,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 w:lineRule="auto" w:line="246"/>
        <w:ind w:left="460" w:right="733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Pimparkar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Vanita,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allotment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Telecommunication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286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Gajanan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monitoring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-20D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aircraft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Telecommunication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29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Pathak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Abhijit,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Life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estimation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turbine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cumulative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damage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theories,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61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helmet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structure,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7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Naidu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Narasimhar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nufacturbility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welded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components,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19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Warhatkar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Hemant,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extruder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products,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Samal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Reasoning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2Dshapes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Applications)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Mathematics,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8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Sarkar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Bid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industrial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(textile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textile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Ramesh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DRV,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Rendereing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surfa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Applications)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Mathematics,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272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Varshne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Amit,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ORAC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software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maintenance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assembly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Mathematics,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208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Phanikumar,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470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Kishore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NV,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Failure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composite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impact,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(Deis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479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Gurpreet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Oriented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223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Mrith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unja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Botke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Prashant,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nteractive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fractal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encoding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decoding,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thematics,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43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49.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processor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MADYMO,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(Math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Mathematics,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180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50.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Gupta,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DFM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components,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(design)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45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Pushkar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Surface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machines,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(computer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Vijay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Pratap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turbulent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gaseous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actals,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  <w:sectPr>
          <w:pgSz w:w="12240" w:h="15840"/>
          <w:pgMar w:top="1380" w:bottom="280" w:left="1700" w:right="17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Applictaions)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thematics,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 w:lineRule="auto" w:line="246"/>
        <w:ind w:left="460" w:right="82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Srivastava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ility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transfer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weldin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(Production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ering)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Mechanical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ineering,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28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Duttagupta,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monitoring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aircraft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(Design)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Subbaram,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Constructive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Geometry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Mtech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(Computer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Mathematics,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Delhi,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1994.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18.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PhD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THESIS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SUPERVISED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Already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Submitted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Darpe,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rotors,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Gupta)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6"/>
        <w:ind w:left="460" w:right="28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Bhupal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Redd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reduction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manufacturing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environments,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Wadhwa)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7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Bibhushan,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virtual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enterp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competitive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supply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Wadhwa).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249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Kartike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Properties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(Co-Supervisor,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1058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Anurag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ontribution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kinematics,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(Co-Supervisor,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Mukherjee).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Prog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ess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auto" w:line="246"/>
        <w:ind w:left="460" w:right="743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Prashant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Bhosale,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(Co-Supervisor,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60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Arun,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Understanding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fractu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Behiviour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(Co-Supervisor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70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Hemant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Warhatkar,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osteotomy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surgeries,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Co-Supervisor,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60" w:right="963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Dhaval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Repositioning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(Co-Supervisor,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Mukherjee).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laram,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Body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(Co-Supervisor,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jee).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Amrit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Reconstruction,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(Co-Supervisor,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Mukherj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e).</w:t>
      </w:r>
    </w:p>
    <w:sectPr>
      <w:pgSz w:w="12240" w:h="15840"/>
      <w:pgMar w:top="1380" w:bottom="280" w:left="1700" w:right="16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achawla@mech.iitd.ernet.in" TargetMode="External"/><Relationship Id="rId5" Type="http://schemas.openxmlformats.org/officeDocument/2006/relationships/hyperlink" Target="http://www.cadanda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